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8BD0A" w14:textId="316DBEAA" w:rsidR="00533FAA" w:rsidRPr="00533FAA" w:rsidRDefault="00904405"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ZAŁĄCZNIK NR 1</w:t>
      </w:r>
      <w:r w:rsidR="00586757">
        <w:rPr>
          <w:rFonts w:cstheme="minorHAnsi"/>
          <w:color w:val="000000" w:themeColor="text1"/>
          <w:sz w:val="20"/>
          <w:szCs w:val="20"/>
        </w:rPr>
        <w:t>2</w:t>
      </w:r>
      <w:r w:rsidR="005B5686">
        <w:rPr>
          <w:rFonts w:cstheme="minorHAnsi"/>
          <w:color w:val="000000" w:themeColor="text1"/>
          <w:sz w:val="20"/>
          <w:szCs w:val="20"/>
        </w:rPr>
        <w:t xml:space="preserve"> 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2CFB7E06"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sidR="002B3C41">
              <w:rPr>
                <w:rFonts w:asciiTheme="minorHAnsi" w:hAnsiTheme="minorHAnsi" w:cstheme="minorHAnsi"/>
                <w:b/>
                <w:i/>
                <w:iCs/>
                <w:sz w:val="20"/>
                <w:u w:val="single"/>
              </w:rPr>
              <w:t xml:space="preserve"> (podmiot przetwarzający)</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79D2BE"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5B966D22" w14:textId="77777777" w:rsidR="001068D7" w:rsidRPr="006B56FD" w:rsidRDefault="001068D7"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4E58E57"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6B56FD">
              <w:rPr>
                <w:rFonts w:asciiTheme="minorHAnsi" w:eastAsia="Calibri" w:hAnsiTheme="minorHAnsi" w:cstheme="minorHAnsi"/>
                <w:sz w:val="20"/>
              </w:rPr>
              <w:t>………….</w:t>
            </w:r>
          </w:p>
          <w:p w14:paraId="6592630A" w14:textId="77777777" w:rsidR="001068D7" w:rsidRPr="006B56FD" w:rsidRDefault="001068D7" w:rsidP="00345526">
            <w:pPr>
              <w:spacing w:before="120" w:after="120" w:line="240" w:lineRule="auto"/>
              <w:contextualSpacing/>
              <w:jc w:val="center"/>
              <w:rPr>
                <w:rFonts w:asciiTheme="minorHAnsi" w:eastAsia="Calibri" w:hAnsiTheme="minorHAnsi" w:cstheme="minorHAnsi"/>
                <w:color w:val="000000"/>
                <w:sz w:val="20"/>
              </w:rPr>
            </w:pPr>
            <w:r w:rsidRPr="006B56FD">
              <w:rPr>
                <w:rFonts w:asciiTheme="minorHAnsi" w:eastAsia="Calibri" w:hAnsiTheme="minorHAnsi" w:cstheme="minorHAnsi"/>
                <w:color w:val="000000"/>
                <w:sz w:val="20"/>
              </w:rPr>
              <w:t>………………………………….</w:t>
            </w:r>
          </w:p>
          <w:p w14:paraId="3BEE62C1" w14:textId="77777777" w:rsidR="001068D7" w:rsidRPr="006B56FD" w:rsidRDefault="001068D7" w:rsidP="00345526">
            <w:pPr>
              <w:spacing w:line="360" w:lineRule="auto"/>
              <w:jc w:val="center"/>
              <w:rPr>
                <w:rFonts w:asciiTheme="minorHAnsi" w:eastAsiaTheme="majorEastAsia" w:hAnsiTheme="minorHAnsi" w:cstheme="minorHAnsi"/>
                <w:i/>
                <w:iCs/>
                <w:sz w:val="20"/>
              </w:rPr>
            </w:pPr>
            <w:r w:rsidRPr="006B56FD">
              <w:rPr>
                <w:rFonts w:asciiTheme="minorHAnsi" w:eastAsia="Calibri" w:hAnsiTheme="minorHAnsi" w:cstheme="minorHAnsi"/>
                <w:color w:val="000000"/>
                <w:sz w:val="20"/>
              </w:rPr>
              <w:t>………………………………..</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22B794E7" w:rsidR="005B5686" w:rsidRPr="007044E3" w:rsidRDefault="007044E3" w:rsidP="00533FA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6EA4CC4" w14:textId="2A27B4AE" w:rsidR="00533FAA" w:rsidRDefault="00533FAA" w:rsidP="00533FAA">
      <w:pPr>
        <w:rPr>
          <w:rFonts w:asciiTheme="minorHAnsi" w:hAnsiTheme="minorHAnsi" w:cstheme="minorHAnsi"/>
          <w:sz w:val="20"/>
        </w:rPr>
      </w:pPr>
    </w:p>
    <w:p w14:paraId="713C0359" w14:textId="77777777" w:rsidR="00B371EF" w:rsidRPr="004B4556" w:rsidRDefault="00B371EF" w:rsidP="00533FAA">
      <w:pPr>
        <w:rPr>
          <w:rFonts w:asciiTheme="minorHAnsi" w:hAnsiTheme="minorHAnsi" w:cstheme="minorHAnsi"/>
          <w:sz w:val="20"/>
        </w:rPr>
      </w:pPr>
    </w:p>
    <w:p w14:paraId="258FE0BC" w14:textId="2D8701E8" w:rsidR="00533FAA" w:rsidRDefault="00547A1B" w:rsidP="00533FAA">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EF1BBE">
        <w:rPr>
          <w:rFonts w:asciiTheme="minorHAnsi" w:hAnsiTheme="minorHAnsi" w:cstheme="minorHAnsi"/>
          <w:sz w:val="20"/>
          <w:lang w:eastAsia="pl-PL"/>
        </w:rPr>
        <w:t>……………</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76413C">
        <w:rPr>
          <w:rFonts w:asciiTheme="minorHAnsi" w:hAnsiTheme="minorHAnsi" w:cstheme="minorHAnsi"/>
          <w:sz w:val="20"/>
        </w:rPr>
        <w:t>………………………………</w:t>
      </w:r>
      <w:r w:rsidR="00533FAA" w:rsidRPr="00533FAA">
        <w:rPr>
          <w:rFonts w:asciiTheme="minorHAnsi" w:hAnsiTheme="minorHAnsi" w:cstheme="minorHAnsi"/>
          <w:sz w:val="20"/>
        </w:rPr>
        <w:t>…</w:t>
      </w:r>
      <w:r w:rsidR="00533FAA">
        <w:rPr>
          <w:rFonts w:asciiTheme="minorHAnsi" w:hAnsiTheme="minorHAnsi" w:cstheme="minorHAnsi"/>
          <w:sz w:val="20"/>
        </w:rPr>
        <w:t xml:space="preserve">, </w:t>
      </w:r>
      <w:r w:rsidR="000654FF">
        <w:rPr>
          <w:rFonts w:asciiTheme="minorHAnsi" w:hAnsiTheme="minorHAnsi" w:cstheme="minorHAnsi"/>
          <w:sz w:val="20"/>
        </w:rPr>
        <w:t>po</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533FAA" w:rsidRPr="004B4556">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even" r:id="rId12"/>
      <w:headerReference w:type="default" r:id="rId13"/>
      <w:footerReference w:type="even" r:id="rId14"/>
      <w:footerReference w:type="default" r:id="rId15"/>
      <w:headerReference w:type="first" r:id="rId16"/>
      <w:footerReference w:type="first" r:id="rId17"/>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A32B" w14:textId="77777777" w:rsidR="004833EE" w:rsidRDefault="004833EE" w:rsidP="004A302B">
      <w:pPr>
        <w:spacing w:line="240" w:lineRule="auto"/>
      </w:pPr>
      <w:r>
        <w:separator/>
      </w:r>
    </w:p>
  </w:endnote>
  <w:endnote w:type="continuationSeparator" w:id="0">
    <w:p w14:paraId="33AF4493" w14:textId="77777777" w:rsidR="004833EE" w:rsidRDefault="004833E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44D35E2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8E37E2">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8E37E2">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2807C" w14:textId="77777777" w:rsidR="004833EE" w:rsidRDefault="004833EE" w:rsidP="004A302B">
      <w:pPr>
        <w:spacing w:line="240" w:lineRule="auto"/>
      </w:pPr>
      <w:r>
        <w:separator/>
      </w:r>
    </w:p>
  </w:footnote>
  <w:footnote w:type="continuationSeparator" w:id="0">
    <w:p w14:paraId="5A51D204" w14:textId="77777777" w:rsidR="004833EE" w:rsidRDefault="004833E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069033966">
    <w:abstractNumId w:val="4"/>
  </w:num>
  <w:num w:numId="2" w16cid:durableId="509686495">
    <w:abstractNumId w:val="5"/>
  </w:num>
  <w:num w:numId="3" w16cid:durableId="1983656912">
    <w:abstractNumId w:val="6"/>
  </w:num>
  <w:num w:numId="4" w16cid:durableId="228073407">
    <w:abstractNumId w:val="7"/>
  </w:num>
  <w:num w:numId="5" w16cid:durableId="158303089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54FF"/>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3E3C"/>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33EE"/>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86757"/>
    <w:rsid w:val="00590042"/>
    <w:rsid w:val="00590E7F"/>
    <w:rsid w:val="00590EFC"/>
    <w:rsid w:val="00592A10"/>
    <w:rsid w:val="00593215"/>
    <w:rsid w:val="00594FC2"/>
    <w:rsid w:val="0059516F"/>
    <w:rsid w:val="00597C07"/>
    <w:rsid w:val="005A0905"/>
    <w:rsid w:val="005A0EF6"/>
    <w:rsid w:val="005A1156"/>
    <w:rsid w:val="005A2072"/>
    <w:rsid w:val="005A3030"/>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37E2"/>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405"/>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5A17"/>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10CC4"/>
    <w:rsid w:val="00024EF1"/>
    <w:rsid w:val="00035FD2"/>
    <w:rsid w:val="00073253"/>
    <w:rsid w:val="00092C4D"/>
    <w:rsid w:val="00093F96"/>
    <w:rsid w:val="000A1772"/>
    <w:rsid w:val="000A3410"/>
    <w:rsid w:val="000B4E1F"/>
    <w:rsid w:val="000B5F48"/>
    <w:rsid w:val="00112677"/>
    <w:rsid w:val="001F4D89"/>
    <w:rsid w:val="001F6AB2"/>
    <w:rsid w:val="002036E3"/>
    <w:rsid w:val="00263FCB"/>
    <w:rsid w:val="0027219B"/>
    <w:rsid w:val="0027490D"/>
    <w:rsid w:val="002A5475"/>
    <w:rsid w:val="002D0025"/>
    <w:rsid w:val="002D5E73"/>
    <w:rsid w:val="002D7537"/>
    <w:rsid w:val="002E672A"/>
    <w:rsid w:val="00305222"/>
    <w:rsid w:val="00334924"/>
    <w:rsid w:val="00337C7B"/>
    <w:rsid w:val="00341F66"/>
    <w:rsid w:val="0038682C"/>
    <w:rsid w:val="003B4965"/>
    <w:rsid w:val="003C4DB9"/>
    <w:rsid w:val="003D3C04"/>
    <w:rsid w:val="003F09C6"/>
    <w:rsid w:val="003F28CC"/>
    <w:rsid w:val="00411C41"/>
    <w:rsid w:val="00417E89"/>
    <w:rsid w:val="0046204C"/>
    <w:rsid w:val="004755AE"/>
    <w:rsid w:val="00476E5A"/>
    <w:rsid w:val="00486F64"/>
    <w:rsid w:val="00496BD7"/>
    <w:rsid w:val="004B30AB"/>
    <w:rsid w:val="00504382"/>
    <w:rsid w:val="00504B11"/>
    <w:rsid w:val="00572957"/>
    <w:rsid w:val="00583481"/>
    <w:rsid w:val="00584919"/>
    <w:rsid w:val="005A7CF4"/>
    <w:rsid w:val="005B35FD"/>
    <w:rsid w:val="005B5BB2"/>
    <w:rsid w:val="005C354C"/>
    <w:rsid w:val="00600D1C"/>
    <w:rsid w:val="0067331D"/>
    <w:rsid w:val="00690FBB"/>
    <w:rsid w:val="006A12EA"/>
    <w:rsid w:val="006A4C38"/>
    <w:rsid w:val="006A4DB0"/>
    <w:rsid w:val="006A6AFD"/>
    <w:rsid w:val="00723176"/>
    <w:rsid w:val="00774C40"/>
    <w:rsid w:val="007E096F"/>
    <w:rsid w:val="007E391E"/>
    <w:rsid w:val="00832C41"/>
    <w:rsid w:val="00843AAE"/>
    <w:rsid w:val="0085262B"/>
    <w:rsid w:val="00876E33"/>
    <w:rsid w:val="008803EB"/>
    <w:rsid w:val="008E019D"/>
    <w:rsid w:val="008E031B"/>
    <w:rsid w:val="0091435D"/>
    <w:rsid w:val="00920F8B"/>
    <w:rsid w:val="00923549"/>
    <w:rsid w:val="009324D2"/>
    <w:rsid w:val="009B2C80"/>
    <w:rsid w:val="009E669E"/>
    <w:rsid w:val="00A27FD0"/>
    <w:rsid w:val="00A347BC"/>
    <w:rsid w:val="00A35A17"/>
    <w:rsid w:val="00A35DF1"/>
    <w:rsid w:val="00A72EB3"/>
    <w:rsid w:val="00AD5090"/>
    <w:rsid w:val="00B14DB9"/>
    <w:rsid w:val="00B4616D"/>
    <w:rsid w:val="00B53165"/>
    <w:rsid w:val="00B60536"/>
    <w:rsid w:val="00B60637"/>
    <w:rsid w:val="00B864C2"/>
    <w:rsid w:val="00B90592"/>
    <w:rsid w:val="00BA657E"/>
    <w:rsid w:val="00BB6011"/>
    <w:rsid w:val="00BC6FE2"/>
    <w:rsid w:val="00C102F1"/>
    <w:rsid w:val="00C80E37"/>
    <w:rsid w:val="00C849CA"/>
    <w:rsid w:val="00CD6EC5"/>
    <w:rsid w:val="00D34CE5"/>
    <w:rsid w:val="00D405FD"/>
    <w:rsid w:val="00D84B3B"/>
    <w:rsid w:val="00DA0DD7"/>
    <w:rsid w:val="00DB34D2"/>
    <w:rsid w:val="00DB544B"/>
    <w:rsid w:val="00DB73BB"/>
    <w:rsid w:val="00DC7A68"/>
    <w:rsid w:val="00DD6B38"/>
    <w:rsid w:val="00DF269A"/>
    <w:rsid w:val="00DF40DA"/>
    <w:rsid w:val="00E35FDA"/>
    <w:rsid w:val="00E559DD"/>
    <w:rsid w:val="00E955A9"/>
    <w:rsid w:val="00ED5DD4"/>
    <w:rsid w:val="00EE39C7"/>
    <w:rsid w:val="00EF5F32"/>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12 do SWZ - Ankieta w zakresie gwarancji bezpieczeństwa.docx</dmsv2BaseFileName>
    <dmsv2BaseDisplayName xmlns="http://schemas.microsoft.com/sharepoint/v3">Zał. nr 12 do SWZ - Ankieta w zakresie gwarancji bezpieczeństwa</dmsv2BaseDisplayName>
    <dmsv2SWPP2ObjectNumber xmlns="http://schemas.microsoft.com/sharepoint/v3">POST/DYS/OSK/GZ/01131/2026                        </dmsv2SWPP2ObjectNumber>
    <dmsv2SWPP2SumMD5 xmlns="http://schemas.microsoft.com/sharepoint/v3">1943ae21973a34dc70d076e639782411</dmsv2SWPP2SumMD5>
    <dmsv2BaseMoved xmlns="http://schemas.microsoft.com/sharepoint/v3">false</dmsv2BaseMoved>
    <dmsv2BaseIsSensitive xmlns="http://schemas.microsoft.com/sharepoint/v3">true</dmsv2BaseIsSensitive>
    <dmsv2SWPP2IDSWPP2 xmlns="http://schemas.microsoft.com/sharepoint/v3">712257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24802168</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FJ3FSM7XJ42E-1652426618-4018</_dlc_DocId>
    <_dlc_DocIdUrl xmlns="a19cb1c7-c5c7-46d4-85ae-d83685407bba">
      <Url>https://swpp2.dms.gkpge.pl/sites/43/_layouts/15/DocIdRedir.aspx?ID=FJ3FSM7XJ42E-1652426618-4018</Url>
      <Description>FJ3FSM7XJ42E-1652426618-4018</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E40463D-B6B1-43B6-8FC4-C45AA6169073}"/>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37125BD1-2346-4438-80A5-EF57C34D5146}">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purl.org/dc/terms/"/>
    <ds:schemaRef ds:uri="efb9c7a9-fb7a-49d0-ad5d-64d3cce8bf9e"/>
    <ds:schemaRef ds:uri="http://schemas.microsoft.com/office/2006/documentManagement/types"/>
    <ds:schemaRef ds:uri="http://schemas.openxmlformats.org/package/2006/metadata/core-properties"/>
    <ds:schemaRef ds:uri="http://purl.org/dc/elements/1.1/"/>
    <ds:schemaRef ds:uri="e98d7501-42e4-4a2d-b641-b529e1ab1d6e"/>
    <ds:schemaRef ds:uri="http://schemas.microsoft.com/office/infopath/2007/PartnerControls"/>
    <ds:schemaRef ds:uri="fa87e474-2c2a-4570-a952-e5d0e470b777"/>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FD4B2949-94CD-45C3-BE5B-E04B5FB92292}"/>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2808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4</cp:revision>
  <cp:lastPrinted>2021-02-26T13:14:00Z</cp:lastPrinted>
  <dcterms:created xsi:type="dcterms:W3CDTF">2023-06-16T11:29:00Z</dcterms:created>
  <dcterms:modified xsi:type="dcterms:W3CDTF">2026-02-06T12:08:00Z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ed648e3e-b78a-479a-bc17-d6a9093f325f</vt:lpwstr>
  </property>
</Properties>
</file>